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F51C16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1</w:t>
      </w:r>
      <w:r w:rsidR="00C53FDA"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пл.Советская,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7A1D0E" w:rsidRDefault="00430D4C" w:rsidP="00430D4C">
      <w:pPr>
        <w:spacing w:after="0"/>
        <w:jc w:val="right"/>
        <w:rPr>
          <w:rFonts w:ascii="Times New Roman" w:hAnsi="Times New Roman"/>
        </w:rPr>
      </w:pPr>
      <w:r w:rsidRPr="007A1D0E">
        <w:rPr>
          <w:rFonts w:ascii="Times New Roman" w:hAnsi="Times New Roman"/>
        </w:rPr>
        <w:t>«_____»________________20</w:t>
      </w:r>
      <w:r w:rsidR="00B63AC3" w:rsidRPr="007A1D0E">
        <w:rPr>
          <w:rFonts w:ascii="Times New Roman" w:hAnsi="Times New Roman"/>
        </w:rPr>
        <w:t>2</w:t>
      </w:r>
      <w:r w:rsidR="008D4B0A" w:rsidRPr="007A1D0E">
        <w:rPr>
          <w:rFonts w:ascii="Times New Roman" w:hAnsi="Times New Roman"/>
        </w:rPr>
        <w:t>1</w:t>
      </w:r>
    </w:p>
    <w:p w:rsidR="00430D4C" w:rsidRPr="007A1D0E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B3268C">
        <w:rPr>
          <w:rFonts w:ascii="Times New Roman" w:hAnsi="Times New Roman"/>
          <w:sz w:val="24"/>
          <w:szCs w:val="24"/>
        </w:rPr>
        <w:t>ул.</w:t>
      </w:r>
      <w:r w:rsidR="002D1282">
        <w:rPr>
          <w:rFonts w:ascii="Times New Roman" w:hAnsi="Times New Roman"/>
          <w:sz w:val="24"/>
          <w:szCs w:val="24"/>
        </w:rPr>
        <w:t>Заречная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2D1282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3. Серия, тип постройки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</w:t>
      </w:r>
      <w:r w:rsidR="002D1282">
        <w:rPr>
          <w:rFonts w:ascii="Times New Roman" w:hAnsi="Times New Roman"/>
          <w:sz w:val="24"/>
          <w:szCs w:val="24"/>
        </w:rPr>
        <w:t>88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2D1282">
        <w:rPr>
          <w:rFonts w:ascii="Times New Roman" w:hAnsi="Times New Roman"/>
          <w:sz w:val="24"/>
          <w:szCs w:val="24"/>
        </w:rPr>
        <w:t>10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0B2599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C46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2D1282">
        <w:rPr>
          <w:rFonts w:ascii="Times New Roman" w:hAnsi="Times New Roman"/>
          <w:sz w:val="24"/>
          <w:szCs w:val="24"/>
          <w:u w:val="single"/>
        </w:rPr>
        <w:t>1750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2D1282">
        <w:rPr>
          <w:rFonts w:ascii="Times New Roman" w:hAnsi="Times New Roman"/>
          <w:sz w:val="24"/>
          <w:szCs w:val="24"/>
          <w:u w:val="single"/>
        </w:rPr>
        <w:t>386,8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2D1282">
        <w:rPr>
          <w:rFonts w:ascii="Times New Roman" w:hAnsi="Times New Roman"/>
          <w:sz w:val="24"/>
          <w:szCs w:val="24"/>
          <w:u w:val="single"/>
        </w:rPr>
        <w:t>240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2D1282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бетонный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0C44F3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282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1D0E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B7E01"/>
    <w:rsid w:val="00BD2EAA"/>
    <w:rsid w:val="00BD77EF"/>
    <w:rsid w:val="00C00D97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51C16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6CC8B-5320-42E7-BB33-1530DFF36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26</cp:revision>
  <cp:lastPrinted>2020-12-15T08:46:00Z</cp:lastPrinted>
  <dcterms:created xsi:type="dcterms:W3CDTF">2020-12-15T10:58:00Z</dcterms:created>
  <dcterms:modified xsi:type="dcterms:W3CDTF">2021-04-14T14:29:00Z</dcterms:modified>
</cp:coreProperties>
</file>